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177F39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7F39">
        <w:rPr>
          <w:rFonts w:ascii="Times New Roman" w:hAnsi="Times New Roman"/>
          <w:b/>
          <w:bCs/>
          <w:sz w:val="28"/>
          <w:szCs w:val="28"/>
        </w:rPr>
        <w:t>DECLARACIÒN JURADA</w:t>
      </w:r>
      <w:r w:rsidR="00C95D55" w:rsidRPr="00177F39">
        <w:rPr>
          <w:rFonts w:ascii="Times New Roman" w:hAnsi="Times New Roman"/>
          <w:b/>
          <w:bCs/>
          <w:sz w:val="28"/>
          <w:szCs w:val="28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3B42401A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LLAMADO PÚBLICO A OFE</w:t>
      </w:r>
      <w:r w:rsidRPr="00177F39">
        <w:rPr>
          <w:rFonts w:ascii="Times New Roman" w:hAnsi="Times New Roman"/>
          <w:b/>
          <w:bCs/>
          <w:sz w:val="28"/>
          <w:szCs w:val="28"/>
          <w:lang w:val="pt-BR"/>
        </w:rPr>
        <w:t xml:space="preserve">RTAS 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77F39"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5D17C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177F39" w:rsidRDefault="00C141C5" w:rsidP="002A7BF1">
      <w:pPr>
        <w:spacing w:line="276" w:lineRule="auto"/>
        <w:rPr>
          <w:rFonts w:cs="Arial"/>
          <w:sz w:val="24"/>
          <w:szCs w:val="24"/>
          <w:lang w:val="pt-PT"/>
        </w:rPr>
      </w:pPr>
    </w:p>
    <w:p w14:paraId="69751E6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PT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177F39">
        <w:rPr>
          <w:rFonts w:cs="Arial"/>
          <w:b/>
          <w:sz w:val="24"/>
          <w:szCs w:val="24"/>
        </w:rPr>
        <w:t>OFERENTE</w:t>
      </w:r>
      <w:r w:rsidRPr="00177F39">
        <w:rPr>
          <w:rFonts w:cs="Arial"/>
          <w:sz w:val="24"/>
          <w:szCs w:val="24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011615">
    <w:abstractNumId w:val="19"/>
  </w:num>
  <w:num w:numId="2" w16cid:durableId="443378596">
    <w:abstractNumId w:val="11"/>
  </w:num>
  <w:num w:numId="3" w16cid:durableId="1309365394">
    <w:abstractNumId w:val="8"/>
  </w:num>
  <w:num w:numId="4" w16cid:durableId="1988895046">
    <w:abstractNumId w:val="25"/>
  </w:num>
  <w:num w:numId="5" w16cid:durableId="1453743671">
    <w:abstractNumId w:val="18"/>
  </w:num>
  <w:num w:numId="6" w16cid:durableId="922377279">
    <w:abstractNumId w:val="15"/>
  </w:num>
  <w:num w:numId="7" w16cid:durableId="2095937061">
    <w:abstractNumId w:val="17"/>
  </w:num>
  <w:num w:numId="8" w16cid:durableId="622421659">
    <w:abstractNumId w:val="20"/>
  </w:num>
  <w:num w:numId="9" w16cid:durableId="1031690059">
    <w:abstractNumId w:val="9"/>
  </w:num>
  <w:num w:numId="10" w16cid:durableId="2018455525">
    <w:abstractNumId w:val="16"/>
  </w:num>
  <w:num w:numId="11" w16cid:durableId="1863084619">
    <w:abstractNumId w:val="12"/>
  </w:num>
  <w:num w:numId="12" w16cid:durableId="140007931">
    <w:abstractNumId w:val="10"/>
  </w:num>
  <w:num w:numId="13" w16cid:durableId="908421595">
    <w:abstractNumId w:val="14"/>
  </w:num>
  <w:num w:numId="14" w16cid:durableId="872888373">
    <w:abstractNumId w:val="22"/>
  </w:num>
  <w:num w:numId="15" w16cid:durableId="533659751">
    <w:abstractNumId w:val="13"/>
  </w:num>
  <w:num w:numId="16" w16cid:durableId="1748073866">
    <w:abstractNumId w:val="21"/>
  </w:num>
  <w:num w:numId="17" w16cid:durableId="524559224">
    <w:abstractNumId w:val="24"/>
  </w:num>
  <w:num w:numId="18" w16cid:durableId="186312385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activeWritingStyle w:appName="MSWord" w:lang="es-UY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77F3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0A0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7C8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B01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C81A6BE9-97CA-4532-86C6-332159F5E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8955DD-A88C-4F2B-9AA2-1CFF2F3365E7}"/>
</file>

<file path=customXml/itemProps4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76</Words>
  <Characters>1086</Characters>
  <Application>Microsoft Office Word</Application>
  <DocSecurity>0</DocSecurity>
  <Lines>9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11</cp:revision>
  <cp:lastPrinted>2022-12-08T19:55:00Z</cp:lastPrinted>
  <dcterms:created xsi:type="dcterms:W3CDTF">2023-01-30T12:10:00Z</dcterms:created>
  <dcterms:modified xsi:type="dcterms:W3CDTF">2023-06-26T16:56:00Z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